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8B4F" w14:textId="68378865" w:rsidR="00B061E9" w:rsidRPr="009A372D" w:rsidRDefault="00B061E9" w:rsidP="0018573F">
      <w:pPr>
        <w:pStyle w:val="Standard"/>
        <w:ind w:right="-599"/>
        <w:rPr>
          <w:rFonts w:ascii="Arial" w:hAnsi="Arial" w:cs="Arial"/>
        </w:rPr>
      </w:pPr>
      <w:r w:rsidRPr="009A372D">
        <w:rPr>
          <w:rFonts w:ascii="Arial" w:hAnsi="Arial" w:cs="Arial"/>
        </w:rPr>
        <w:t xml:space="preserve">Załącznik nr </w:t>
      </w:r>
      <w:r w:rsidR="001741AF">
        <w:rPr>
          <w:rFonts w:ascii="Arial" w:hAnsi="Arial" w:cs="Arial"/>
        </w:rPr>
        <w:t>9</w:t>
      </w:r>
      <w:r w:rsidRPr="009A372D">
        <w:rPr>
          <w:rFonts w:ascii="Arial" w:hAnsi="Arial" w:cs="Arial"/>
        </w:rPr>
        <w:t xml:space="preserve">  do SWZ  - wykaz </w:t>
      </w:r>
      <w:r w:rsidR="001741AF">
        <w:rPr>
          <w:rFonts w:ascii="Arial" w:hAnsi="Arial" w:cs="Arial"/>
        </w:rPr>
        <w:t>osób</w:t>
      </w:r>
    </w:p>
    <w:p w14:paraId="35F97147" w14:textId="77777777" w:rsidR="00B061E9" w:rsidRDefault="00B061E9" w:rsidP="00E778E1">
      <w:pPr>
        <w:pStyle w:val="Tytu4"/>
        <w:tabs>
          <w:tab w:val="clear" w:pos="2880"/>
        </w:tabs>
        <w:ind w:left="0" w:firstLine="0"/>
        <w:jc w:val="left"/>
        <w:rPr>
          <w:rFonts w:ascii="Arial" w:hAnsi="Arial" w:cs="Arial"/>
          <w:color w:val="000000"/>
          <w:sz w:val="24"/>
          <w:szCs w:val="24"/>
        </w:rPr>
      </w:pPr>
    </w:p>
    <w:p w14:paraId="04F25760" w14:textId="77777777" w:rsidR="00E778E1" w:rsidRPr="00EC6F28" w:rsidRDefault="00E962BC" w:rsidP="0018573F">
      <w:pPr>
        <w:ind w:left="-567"/>
        <w:rPr>
          <w:rFonts w:ascii="Arial" w:hAnsi="Arial" w:cs="Arial"/>
          <w:sz w:val="22"/>
          <w:szCs w:val="22"/>
        </w:rPr>
      </w:pPr>
      <w:r w:rsidRPr="00EC6F28">
        <w:rPr>
          <w:rFonts w:ascii="Arial" w:hAnsi="Arial" w:cs="Arial"/>
          <w:sz w:val="22"/>
          <w:szCs w:val="22"/>
        </w:rPr>
        <w:t>Przystępując do postępowania o udzielenie zamówienia publicznego na:</w:t>
      </w:r>
      <w:r w:rsidR="00E778E1" w:rsidRPr="00EC6F28">
        <w:rPr>
          <w:rFonts w:ascii="Arial" w:hAnsi="Arial" w:cs="Arial"/>
          <w:sz w:val="22"/>
          <w:szCs w:val="22"/>
        </w:rPr>
        <w:t xml:space="preserve"> </w:t>
      </w:r>
    </w:p>
    <w:p w14:paraId="34D701D3" w14:textId="7DA79140" w:rsidR="00EE7C2A" w:rsidRPr="00EC6F28" w:rsidRDefault="00EE7C2A" w:rsidP="0018573F">
      <w:pPr>
        <w:ind w:left="-567"/>
        <w:rPr>
          <w:rFonts w:ascii="Arial" w:hAnsi="Arial" w:cs="Arial"/>
          <w:b/>
          <w:bCs/>
          <w:sz w:val="22"/>
          <w:szCs w:val="22"/>
        </w:rPr>
      </w:pPr>
      <w:r w:rsidRPr="00EC6F28">
        <w:rPr>
          <w:rFonts w:ascii="Arial" w:hAnsi="Arial" w:cs="Arial"/>
          <w:b/>
          <w:bCs/>
          <w:sz w:val="22"/>
          <w:szCs w:val="22"/>
        </w:rPr>
        <w:t>DOSTAWĘ, INSTALACJĘ I KONFIGURACJĘ ZINTEGROWANEGO ŚRODOWISKA WIRTUALIZACJI I ZABEZPIECZENIA</w:t>
      </w:r>
      <w:r w:rsidR="0018573F" w:rsidRPr="00EC6F28">
        <w:rPr>
          <w:rFonts w:ascii="Arial" w:hAnsi="Arial" w:cs="Arial"/>
          <w:b/>
          <w:bCs/>
          <w:sz w:val="22"/>
          <w:szCs w:val="22"/>
        </w:rPr>
        <w:t xml:space="preserve"> </w:t>
      </w:r>
      <w:r w:rsidRPr="00EC6F28">
        <w:rPr>
          <w:rFonts w:ascii="Arial" w:hAnsi="Arial" w:cs="Arial"/>
          <w:b/>
          <w:bCs/>
          <w:sz w:val="22"/>
          <w:szCs w:val="22"/>
        </w:rPr>
        <w:t>DANYCH</w:t>
      </w:r>
    </w:p>
    <w:p w14:paraId="590E52ED" w14:textId="5A248825" w:rsidR="0018573F" w:rsidRPr="00EC6F28" w:rsidRDefault="00EE7C2A" w:rsidP="0018573F">
      <w:pPr>
        <w:ind w:left="-567"/>
        <w:rPr>
          <w:rFonts w:ascii="Arial" w:hAnsi="Arial" w:cs="Arial"/>
          <w:b/>
          <w:bCs/>
          <w:sz w:val="22"/>
          <w:szCs w:val="22"/>
        </w:rPr>
      </w:pPr>
      <w:r w:rsidRPr="00EC6F28">
        <w:rPr>
          <w:rFonts w:ascii="Arial" w:hAnsi="Arial" w:cs="Arial"/>
          <w:b/>
          <w:bCs/>
          <w:sz w:val="22"/>
          <w:szCs w:val="22"/>
        </w:rPr>
        <w:t>SK/KPO/D.1.2./0</w:t>
      </w:r>
      <w:r w:rsidR="0018573F" w:rsidRPr="00EC6F28">
        <w:rPr>
          <w:rFonts w:ascii="Arial" w:hAnsi="Arial" w:cs="Arial"/>
          <w:b/>
          <w:bCs/>
          <w:sz w:val="22"/>
          <w:szCs w:val="22"/>
        </w:rPr>
        <w:t>7</w:t>
      </w:r>
      <w:r w:rsidRPr="00EC6F28">
        <w:rPr>
          <w:rFonts w:ascii="Arial" w:hAnsi="Arial" w:cs="Arial"/>
          <w:b/>
          <w:bCs/>
          <w:sz w:val="22"/>
          <w:szCs w:val="22"/>
        </w:rPr>
        <w:t>/202</w:t>
      </w:r>
      <w:r w:rsidR="00AE04C1" w:rsidRPr="00EC6F28">
        <w:rPr>
          <w:rFonts w:ascii="Arial" w:hAnsi="Arial" w:cs="Arial"/>
          <w:b/>
          <w:bCs/>
          <w:sz w:val="22"/>
          <w:szCs w:val="22"/>
        </w:rPr>
        <w:t>6</w:t>
      </w:r>
    </w:p>
    <w:p w14:paraId="3B48B209" w14:textId="6E58A066" w:rsidR="00E77202" w:rsidRPr="00EC6F28" w:rsidRDefault="00E77202" w:rsidP="0018573F">
      <w:pPr>
        <w:ind w:left="-567"/>
        <w:rPr>
          <w:rFonts w:ascii="Arial" w:hAnsi="Arial" w:cs="Arial"/>
          <w:b/>
          <w:bCs/>
          <w:sz w:val="22"/>
          <w:szCs w:val="22"/>
        </w:rPr>
      </w:pPr>
      <w:r w:rsidRPr="00EC6F28">
        <w:rPr>
          <w:rFonts w:ascii="Arial" w:hAnsi="Arial" w:cs="Arial"/>
          <w:b/>
          <w:sz w:val="22"/>
          <w:szCs w:val="22"/>
        </w:rPr>
        <w:t xml:space="preserve">przedstawiam </w:t>
      </w:r>
    </w:p>
    <w:p w14:paraId="1E2B9450" w14:textId="1D61504E" w:rsidR="00032867" w:rsidRPr="00EC6F28" w:rsidRDefault="001741AF" w:rsidP="001741A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C6F28">
        <w:rPr>
          <w:rFonts w:ascii="Arial" w:hAnsi="Arial" w:cs="Arial"/>
          <w:b/>
          <w:bCs/>
          <w:sz w:val="22"/>
          <w:szCs w:val="22"/>
        </w:rPr>
        <w:t>WYKAZ OSÓB</w:t>
      </w:r>
      <w:r w:rsidRPr="00EC6F28">
        <w:rPr>
          <w:rFonts w:ascii="Arial" w:hAnsi="Arial" w:cs="Arial"/>
          <w:sz w:val="22"/>
          <w:szCs w:val="22"/>
        </w:rPr>
        <w:br/>
      </w:r>
      <w:r w:rsidRPr="00EC6F28">
        <w:rPr>
          <w:rFonts w:ascii="Arial" w:hAnsi="Arial" w:cs="Arial"/>
          <w:b/>
          <w:bCs/>
          <w:sz w:val="22"/>
          <w:szCs w:val="22"/>
        </w:rPr>
        <w:t>które będą uczestniczyć w wykonywaniu zamówienia, w szczególności odpowiedzialnych za świadczenie usług</w:t>
      </w:r>
    </w:p>
    <w:p w14:paraId="62B0F56E" w14:textId="77777777" w:rsidR="009C78EE" w:rsidRDefault="009C78EE" w:rsidP="001741AF">
      <w:pPr>
        <w:jc w:val="center"/>
        <w:rPr>
          <w:rFonts w:ascii="Arial" w:hAnsi="Arial" w:cs="Arial"/>
          <w:b/>
          <w:bCs/>
          <w:szCs w:val="24"/>
        </w:rPr>
      </w:pPr>
    </w:p>
    <w:tbl>
      <w:tblPr>
        <w:tblW w:w="5724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61"/>
        <w:gridCol w:w="6519"/>
        <w:gridCol w:w="2268"/>
        <w:gridCol w:w="2835"/>
        <w:gridCol w:w="2835"/>
      </w:tblGrid>
      <w:tr w:rsidR="00EC6F28" w:rsidRPr="009C78EE" w14:paraId="144D646B" w14:textId="77777777" w:rsidTr="00EC6F28">
        <w:trPr>
          <w:cantSplit/>
          <w:trHeight w:val="1010"/>
        </w:trPr>
        <w:tc>
          <w:tcPr>
            <w:tcW w:w="487" w:type="pct"/>
            <w:vAlign w:val="center"/>
          </w:tcPr>
          <w:p w14:paraId="43E10F78" w14:textId="09E78961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kern w:val="1"/>
                <w:sz w:val="22"/>
                <w:szCs w:val="22"/>
              </w:rPr>
            </w:pPr>
            <w:r w:rsidRPr="00EC6F28">
              <w:rPr>
                <w:rFonts w:ascii="Arial" w:eastAsia="Lucida Sans Unicode" w:hAnsi="Arial" w:cs="Arial"/>
                <w:kern w:val="1"/>
                <w:sz w:val="22"/>
                <w:szCs w:val="22"/>
              </w:rPr>
              <w:t>Imię i nazwisko</w:t>
            </w:r>
            <w:r w:rsidRPr="00EC6F28">
              <w:rPr>
                <w:rFonts w:ascii="Arial" w:hAnsi="Arial" w:cs="Arial"/>
                <w:color w:val="FFFFFF"/>
                <w:sz w:val="22"/>
                <w:szCs w:val="22"/>
              </w:rPr>
              <w:t xml:space="preserve"> </w:t>
            </w:r>
          </w:p>
        </w:tc>
        <w:tc>
          <w:tcPr>
            <w:tcW w:w="2035" w:type="pct"/>
            <w:vAlign w:val="center"/>
          </w:tcPr>
          <w:p w14:paraId="0BA96A9E" w14:textId="56A7C3ED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kern w:val="1"/>
                <w:sz w:val="22"/>
                <w:szCs w:val="22"/>
              </w:rPr>
            </w:pPr>
            <w:r w:rsidRPr="00EC6F28">
              <w:rPr>
                <w:rFonts w:ascii="Arial" w:hAnsi="Arial" w:cs="Arial"/>
                <w:sz w:val="22"/>
                <w:szCs w:val="22"/>
              </w:rPr>
              <w:t>Warunek określony przez Zamawiającego</w:t>
            </w:r>
          </w:p>
        </w:tc>
        <w:tc>
          <w:tcPr>
            <w:tcW w:w="708" w:type="pct"/>
            <w:vAlign w:val="center"/>
          </w:tcPr>
          <w:p w14:paraId="2F8E06CA" w14:textId="495901E6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kern w:val="1"/>
                <w:sz w:val="22"/>
                <w:szCs w:val="22"/>
              </w:rPr>
            </w:pPr>
            <w:r w:rsidRPr="00EC6F28">
              <w:rPr>
                <w:rFonts w:ascii="Arial" w:eastAsia="Lucida Sans Unicode" w:hAnsi="Arial" w:cs="Arial"/>
                <w:kern w:val="1"/>
                <w:sz w:val="22"/>
                <w:szCs w:val="22"/>
              </w:rPr>
              <w:t>Zakres wykonywanych czynności w niniejszym  zamówieniu</w:t>
            </w:r>
          </w:p>
        </w:tc>
        <w:tc>
          <w:tcPr>
            <w:tcW w:w="885" w:type="pct"/>
            <w:vAlign w:val="center"/>
          </w:tcPr>
          <w:p w14:paraId="76A73518" w14:textId="77777777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kern w:val="1"/>
                <w:sz w:val="22"/>
                <w:szCs w:val="22"/>
                <w:u w:val="single"/>
              </w:rPr>
            </w:pPr>
            <w:r w:rsidRPr="00EC6F28">
              <w:rPr>
                <w:rFonts w:ascii="Arial" w:eastAsia="Lucida Sans Unicode" w:hAnsi="Arial" w:cs="Arial"/>
                <w:kern w:val="1"/>
                <w:sz w:val="22"/>
                <w:szCs w:val="22"/>
                <w:u w:val="single"/>
              </w:rPr>
              <w:t>Kwalifikacje zawodowe:</w:t>
            </w:r>
          </w:p>
          <w:p w14:paraId="07ACBF07" w14:textId="77777777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kern w:val="1"/>
                <w:sz w:val="22"/>
                <w:szCs w:val="22"/>
              </w:rPr>
            </w:pPr>
            <w:r w:rsidRPr="00EC6F28">
              <w:rPr>
                <w:rFonts w:ascii="Arial" w:eastAsia="Lucida Sans Unicode" w:hAnsi="Arial" w:cs="Arial"/>
                <w:kern w:val="1"/>
                <w:sz w:val="22"/>
                <w:szCs w:val="22"/>
              </w:rPr>
              <w:t xml:space="preserve">posiadane certyfikaty </w:t>
            </w:r>
          </w:p>
          <w:p w14:paraId="092912D6" w14:textId="0C41D241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kern w:val="1"/>
                <w:sz w:val="22"/>
                <w:szCs w:val="22"/>
              </w:rPr>
            </w:pPr>
            <w:r w:rsidRPr="00EC6F28">
              <w:rPr>
                <w:rFonts w:ascii="Arial" w:eastAsia="Lucida Sans Unicode" w:hAnsi="Arial" w:cs="Arial"/>
                <w:kern w:val="1"/>
                <w:sz w:val="22"/>
                <w:szCs w:val="22"/>
              </w:rPr>
              <w:t xml:space="preserve">(nr certyfikatu, podmiot, który wydał certyfikat, data wydania </w:t>
            </w:r>
            <w:r w:rsidRPr="00EC6F28">
              <w:rPr>
                <w:rFonts w:ascii="Arial" w:eastAsia="Lucida Sans Unicode" w:hAnsi="Arial" w:cs="Arial"/>
                <w:kern w:val="1"/>
                <w:sz w:val="22"/>
                <w:szCs w:val="22"/>
              </w:rPr>
              <w:br/>
              <w:t>i ważności) - jeżeli dotyczy zgodnie z SWZ</w:t>
            </w:r>
          </w:p>
        </w:tc>
        <w:tc>
          <w:tcPr>
            <w:tcW w:w="885" w:type="pct"/>
            <w:vAlign w:val="center"/>
          </w:tcPr>
          <w:p w14:paraId="07C4646D" w14:textId="5885F98B" w:rsidR="00EC6F28" w:rsidRPr="00EC6F28" w:rsidRDefault="00EC6F28" w:rsidP="00EC6F28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</w:pPr>
            <w:r w:rsidRPr="00EC6F28">
              <w:rPr>
                <w:rFonts w:ascii="Arial" w:hAnsi="Arial" w:cs="Arial"/>
                <w:sz w:val="22"/>
                <w:szCs w:val="22"/>
              </w:rPr>
              <w:t xml:space="preserve">Informacja o podstawie dysponowania wymienioną osobą </w:t>
            </w:r>
            <w:r w:rsidRPr="00EC6F28">
              <w:rPr>
                <w:rFonts w:ascii="Arial" w:hAnsi="Arial" w:cs="Arial"/>
                <w:sz w:val="22"/>
                <w:szCs w:val="22"/>
                <w:highlight w:val="yellow"/>
              </w:rPr>
              <w:t xml:space="preserve">(np. umowa o pracę, umowa zlecenie, </w:t>
            </w:r>
            <w:r w:rsidRPr="00EC6F28">
              <w:rPr>
                <w:rFonts w:ascii="Arial" w:hAnsi="Arial" w:cs="Arial"/>
                <w:sz w:val="22"/>
                <w:szCs w:val="22"/>
                <w:highlight w:val="yellow"/>
              </w:rPr>
              <w:t>zobowiązanie</w:t>
            </w:r>
            <w:r w:rsidRPr="00EC6F28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innego podmiotu do oddania do dyspozycji)</w:t>
            </w:r>
          </w:p>
        </w:tc>
      </w:tr>
      <w:tr w:rsidR="00EC6F28" w:rsidRPr="009C78EE" w14:paraId="40DFA84E" w14:textId="77777777" w:rsidTr="00EC6F28">
        <w:trPr>
          <w:cantSplit/>
          <w:trHeight w:val="2439"/>
        </w:trPr>
        <w:tc>
          <w:tcPr>
            <w:tcW w:w="487" w:type="pct"/>
          </w:tcPr>
          <w:p w14:paraId="3E6F0700" w14:textId="27A17536" w:rsidR="00EC6F28" w:rsidRPr="009C78EE" w:rsidRDefault="00EC6F28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2035" w:type="pct"/>
            <w:vMerge w:val="restart"/>
          </w:tcPr>
          <w:p w14:paraId="440ECBAE" w14:textId="63228F2F" w:rsidR="00EC6F28" w:rsidRPr="00EC6F28" w:rsidRDefault="00EC6F28" w:rsidP="00EC6F28">
            <w:pPr>
              <w:suppressAutoHyphens w:val="0"/>
              <w:overflowPunct/>
              <w:autoSpaceDE/>
              <w:jc w:val="both"/>
              <w:textAlignment w:val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Wykonawca </w:t>
            </w:r>
            <w:r w:rsidRPr="00EC6F28">
              <w:rPr>
                <w:rFonts w:ascii="Verdana" w:hAnsi="Verdana" w:cs="Calibri"/>
                <w:sz w:val="18"/>
                <w:szCs w:val="18"/>
              </w:rPr>
              <w:t>dysponuje</w:t>
            </w:r>
            <w:r w:rsidRPr="00EC6F28">
              <w:rPr>
                <w:rFonts w:ascii="Verdana" w:hAnsi="Verdana"/>
                <w:sz w:val="18"/>
                <w:szCs w:val="18"/>
              </w:rPr>
              <w:t xml:space="preserve"> lub będzie dysponował co najmniej 2 (dwoma) osobami – Specjalistami ds. systemów wirtualizacji, z których każda posiada co najmniej jeden z poniższych certyfikatów lub zaświadczeń:</w:t>
            </w:r>
          </w:p>
          <w:p w14:paraId="06A8A11D" w14:textId="77777777" w:rsidR="00EC6F28" w:rsidRDefault="00EC6F28" w:rsidP="00EC6F28">
            <w:pPr>
              <w:pStyle w:val="Akapitzlist"/>
              <w:numPr>
                <w:ilvl w:val="0"/>
                <w:numId w:val="69"/>
              </w:numPr>
              <w:suppressAutoHyphens w:val="0"/>
              <w:overflowPunct/>
              <w:autoSpaceDE/>
              <w:ind w:left="359" w:hanging="284"/>
              <w:jc w:val="both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A22E0A">
              <w:rPr>
                <w:rFonts w:ascii="Verdana" w:hAnsi="Verdana"/>
                <w:sz w:val="18"/>
                <w:szCs w:val="18"/>
              </w:rPr>
              <w:t>Ważne zaświadczenie lub certyfikat - wystawiony przez producenta systemu do wirtualizacji - potwierdzając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A22E0A">
              <w:rPr>
                <w:rFonts w:ascii="Verdana" w:hAnsi="Verdana"/>
                <w:sz w:val="18"/>
                <w:szCs w:val="18"/>
              </w:rPr>
              <w:t xml:space="preserve"> wiedzę i umiejętności w zakresie zaawansowanej instalacji, administracji oraz konfiguracji systemów wirtualizacji klasy Enterprise, w tym na poziomie zaawansowanym (Advanced);</w:t>
            </w:r>
          </w:p>
          <w:p w14:paraId="0E399348" w14:textId="77777777" w:rsidR="00EC6F28" w:rsidRPr="00A22E0A" w:rsidRDefault="00EC6F28" w:rsidP="00EC6F28">
            <w:pPr>
              <w:pStyle w:val="Akapitzlist"/>
              <w:numPr>
                <w:ilvl w:val="0"/>
                <w:numId w:val="69"/>
              </w:numPr>
              <w:suppressAutoHyphens w:val="0"/>
              <w:overflowPunct/>
              <w:autoSpaceDE/>
              <w:ind w:left="359" w:hanging="284"/>
              <w:jc w:val="both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A22E0A">
              <w:rPr>
                <w:rFonts w:ascii="Verdana" w:hAnsi="Verdana"/>
                <w:sz w:val="18"/>
                <w:szCs w:val="18"/>
              </w:rPr>
              <w:t>Ważne zaświadczenie lub certyfikat - wystawiony przez producenta systemu do wirtualizacji - potwierdzający wiedzę i umiejętności w zakresie projektowania wdrożeń oraz bieżącego zarządzania i utrzymania systemów wirtualizacji.</w:t>
            </w:r>
          </w:p>
          <w:p w14:paraId="31108459" w14:textId="19557614" w:rsidR="00EC6F28" w:rsidRPr="009C78EE" w:rsidRDefault="00EC6F28" w:rsidP="00EC6F28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  <w:r w:rsidRPr="00C756DC">
              <w:rPr>
                <w:rFonts w:ascii="Verdana" w:hAnsi="Verdana"/>
                <w:sz w:val="18"/>
                <w:szCs w:val="18"/>
              </w:rPr>
              <w:t>Zamawiający wymaga, aby osoby te bezpośrednio uczestniczyły w realizacji wszystkich czynności określonych w umowie, w szczególności: instalacji, konfiguracji, migracji, testów, wdrożenia, przygotowania dokumentacji powdrożeniowej, konfiguracji backupu oraz procedur odtwarzania awaryjnego</w:t>
            </w:r>
          </w:p>
        </w:tc>
        <w:tc>
          <w:tcPr>
            <w:tcW w:w="708" w:type="pct"/>
          </w:tcPr>
          <w:p w14:paraId="3FCC004F" w14:textId="77777777" w:rsidR="00EC6F28" w:rsidRPr="009C78EE" w:rsidRDefault="00EC6F28" w:rsidP="000E599D">
            <w:pPr>
              <w:keepNext/>
              <w:widowControl w:val="0"/>
              <w:spacing w:line="276" w:lineRule="auto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885" w:type="pct"/>
          </w:tcPr>
          <w:p w14:paraId="1034B3EA" w14:textId="77777777" w:rsidR="00EC6F28" w:rsidRPr="009C78EE" w:rsidRDefault="00EC6F28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885" w:type="pct"/>
          </w:tcPr>
          <w:p w14:paraId="50E6C9FC" w14:textId="77777777" w:rsidR="00EC6F28" w:rsidRPr="009C78EE" w:rsidRDefault="00EC6F28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</w:tr>
      <w:tr w:rsidR="00EC6F28" w:rsidRPr="009C78EE" w14:paraId="6907B9A7" w14:textId="77777777" w:rsidTr="00EC6F28">
        <w:trPr>
          <w:cantSplit/>
          <w:trHeight w:val="191"/>
        </w:trPr>
        <w:tc>
          <w:tcPr>
            <w:tcW w:w="487" w:type="pct"/>
          </w:tcPr>
          <w:p w14:paraId="5F48976B" w14:textId="781A602C" w:rsidR="00EC6F28" w:rsidRPr="009C78EE" w:rsidRDefault="00EC6F28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2035" w:type="pct"/>
            <w:vMerge/>
          </w:tcPr>
          <w:p w14:paraId="071A6094" w14:textId="77777777" w:rsidR="00EC6F28" w:rsidRPr="009C78EE" w:rsidRDefault="00EC6F28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708" w:type="pct"/>
          </w:tcPr>
          <w:p w14:paraId="62C02CBF" w14:textId="77777777" w:rsidR="00EC6F28" w:rsidRPr="009C78EE" w:rsidRDefault="00EC6F28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885" w:type="pct"/>
          </w:tcPr>
          <w:p w14:paraId="01818424" w14:textId="77777777" w:rsidR="00EC6F28" w:rsidRPr="009C78EE" w:rsidRDefault="00EC6F28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885" w:type="pct"/>
          </w:tcPr>
          <w:p w14:paraId="60B70A01" w14:textId="77777777" w:rsidR="00EC6F28" w:rsidRPr="009C78EE" w:rsidRDefault="00EC6F28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</w:tr>
    </w:tbl>
    <w:p w14:paraId="2CF405AD" w14:textId="77777777" w:rsidR="001741AF" w:rsidRPr="001741AF" w:rsidRDefault="001741AF" w:rsidP="009C78EE">
      <w:pPr>
        <w:rPr>
          <w:rFonts w:ascii="Arial" w:hAnsi="Arial" w:cs="Arial"/>
          <w:b/>
          <w:bCs/>
          <w:szCs w:val="24"/>
        </w:rPr>
      </w:pPr>
    </w:p>
    <w:p w14:paraId="64917326" w14:textId="2C5B6FD4" w:rsidR="001741AF" w:rsidRDefault="00CF2A19" w:rsidP="00EC6F28">
      <w:pPr>
        <w:spacing w:after="120"/>
        <w:jc w:val="center"/>
        <w:rPr>
          <w:rFonts w:ascii="Arial" w:hAnsi="Arial" w:cs="Arial"/>
          <w:b/>
          <w:smallCaps/>
          <w:color w:val="000000"/>
          <w:kern w:val="144"/>
          <w:szCs w:val="24"/>
        </w:rPr>
      </w:pPr>
      <w:r w:rsidRPr="00CF2A19">
        <w:rPr>
          <w:rFonts w:ascii="Arial" w:hAnsi="Arial" w:cs="Arial"/>
          <w:b/>
          <w:smallCaps/>
          <w:color w:val="000000"/>
          <w:kern w:val="144"/>
          <w:szCs w:val="24"/>
        </w:rPr>
        <w:t>oświadczam, że wszystkie powyższe informacje są prawdziwe</w:t>
      </w:r>
    </w:p>
    <w:sectPr w:rsidR="001741AF" w:rsidSect="007B10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10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5A64F" w14:textId="77777777" w:rsidR="0054668A" w:rsidRDefault="0054668A">
      <w:r>
        <w:separator/>
      </w:r>
    </w:p>
  </w:endnote>
  <w:endnote w:type="continuationSeparator" w:id="0">
    <w:p w14:paraId="7616E6E9" w14:textId="77777777" w:rsidR="0054668A" w:rsidRDefault="00546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600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C9CD5B" w14:textId="77777777" w:rsidR="00601BC1" w:rsidRDefault="00601BC1" w:rsidP="00D52C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21A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720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999CE85" w14:textId="77777777" w:rsidR="00601BC1" w:rsidRDefault="00601BC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82D4" w14:textId="77777777" w:rsidR="00400A00" w:rsidRPr="00400A00" w:rsidRDefault="00400A00" w:rsidP="00400A00">
    <w:pPr>
      <w:pStyle w:val="Stopka"/>
      <w:jc w:val="right"/>
      <w:rPr>
        <w:sz w:val="18"/>
        <w:szCs w:val="18"/>
      </w:rPr>
    </w:pPr>
    <w:r w:rsidRPr="00400A00">
      <w:rPr>
        <w:sz w:val="18"/>
        <w:szCs w:val="18"/>
        <w:lang w:val="pl-PL"/>
      </w:rPr>
      <w:t xml:space="preserve">Strona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PAGE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  <w:r w:rsidRPr="00400A00">
      <w:rPr>
        <w:sz w:val="18"/>
        <w:szCs w:val="18"/>
        <w:lang w:val="pl-PL"/>
      </w:rPr>
      <w:t xml:space="preserve"> z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NUMPAGES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A2B1A" w14:textId="77777777" w:rsidR="0054668A" w:rsidRDefault="0054668A">
      <w:r>
        <w:separator/>
      </w:r>
    </w:p>
  </w:footnote>
  <w:footnote w:type="continuationSeparator" w:id="0">
    <w:p w14:paraId="596689D1" w14:textId="77777777" w:rsidR="0054668A" w:rsidRDefault="00546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CBFA" w14:textId="77777777" w:rsidR="00601BC1" w:rsidRPr="007B10E8" w:rsidRDefault="00601BC1" w:rsidP="007B10E8">
    <w:pPr>
      <w:pStyle w:val="Nagwek"/>
    </w:pPr>
    <w:r w:rsidRPr="007B10E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8F5E" w14:textId="181A0943" w:rsidR="00B061E9" w:rsidRPr="009C78EE" w:rsidRDefault="009C78EE" w:rsidP="00EC6F28">
    <w:pPr>
      <w:pStyle w:val="Nagwek"/>
      <w:jc w:val="center"/>
    </w:pPr>
    <w:r w:rsidRPr="006B6225">
      <w:rPr>
        <w:noProof/>
      </w:rPr>
      <w:drawing>
        <wp:inline distT="0" distB="0" distL="0" distR="0" wp14:anchorId="3D8C1258" wp14:editId="41A87CCE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."/>
      <w:lvlJc w:val="left"/>
      <w:pPr>
        <w:tabs>
          <w:tab w:val="num" w:pos="420"/>
        </w:tabs>
      </w:pPr>
    </w:lvl>
    <w:lvl w:ilvl="1">
      <w:start w:val="1"/>
      <w:numFmt w:val="decimal"/>
      <w:lvlText w:val="%2."/>
      <w:lvlJc w:val="left"/>
      <w:pPr>
        <w:tabs>
          <w:tab w:val="num" w:pos="1500"/>
        </w:tabs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400"/>
        </w:tabs>
      </w:pPr>
    </w:lvl>
    <w:lvl w:ilvl="3">
      <w:start w:val="3"/>
      <w:numFmt w:val="decimal"/>
      <w:lvlText w:val="%4."/>
      <w:lvlJc w:val="left"/>
      <w:pPr>
        <w:tabs>
          <w:tab w:val="num" w:pos="2940"/>
        </w:tabs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</w:pPr>
    </w:lvl>
    <w:lvl w:ilvl="5">
      <w:start w:val="1"/>
      <w:numFmt w:val="lowerRoman"/>
      <w:lvlText w:val="%6."/>
      <w:lvlJc w:val="right"/>
      <w:pPr>
        <w:tabs>
          <w:tab w:val="num" w:pos="4380"/>
        </w:tabs>
      </w:pPr>
    </w:lvl>
    <w:lvl w:ilvl="6">
      <w:start w:val="1"/>
      <w:numFmt w:val="decimal"/>
      <w:lvlText w:val="%7."/>
      <w:lvlJc w:val="left"/>
      <w:pPr>
        <w:tabs>
          <w:tab w:val="num" w:pos="5100"/>
        </w:tabs>
      </w:pPr>
    </w:lvl>
    <w:lvl w:ilvl="7">
      <w:start w:val="1"/>
      <w:numFmt w:val="lowerLetter"/>
      <w:lvlText w:val="%8."/>
      <w:lvlJc w:val="left"/>
      <w:pPr>
        <w:tabs>
          <w:tab w:val="num" w:pos="5820"/>
        </w:tabs>
      </w:pPr>
    </w:lvl>
    <w:lvl w:ilvl="8">
      <w:start w:val="1"/>
      <w:numFmt w:val="lowerRoman"/>
      <w:lvlText w:val="%9."/>
      <w:lvlJc w:val="right"/>
      <w:pPr>
        <w:tabs>
          <w:tab w:val="num" w:pos="6540"/>
        </w:tabs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i w:val="0"/>
        <w:sz w:val="24"/>
        <w:szCs w:val="24"/>
        <w:u w:val="none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D"/>
    <w:multiLevelType w:val="multilevel"/>
    <w:tmpl w:val="459A8ACA"/>
    <w:name w:val="WW8Num14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1"/>
      <w:numFmt w:val="decimal"/>
      <w:lvlText w:val="%1.%2"/>
      <w:lvlJc w:val="left"/>
      <w:pPr>
        <w:tabs>
          <w:tab w:val="num" w:pos="846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</w:pPr>
    </w:lvl>
  </w:abstractNum>
  <w:abstractNum w:abstractNumId="11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023"/>
        </w:tabs>
      </w:pPr>
      <w:rPr>
        <w:b w:val="0"/>
      </w:rPr>
    </w:lvl>
  </w:abstractNum>
  <w:abstractNum w:abstractNumId="12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 w15:restartNumberingAfterBreak="0">
    <w:nsid w:val="00000010"/>
    <w:multiLevelType w:val="singleLevel"/>
    <w:tmpl w:val="00000010"/>
    <w:name w:val="WW8Num19"/>
    <w:lvl w:ilvl="0">
      <w:start w:val="2"/>
      <w:numFmt w:val="decimal"/>
      <w:lvlText w:val="%1."/>
      <w:lvlJc w:val="left"/>
      <w:pPr>
        <w:tabs>
          <w:tab w:val="num" w:pos="360"/>
        </w:tabs>
      </w:pPr>
    </w:lvl>
  </w:abstractNum>
  <w:abstractNum w:abstractNumId="14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5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6" w15:restartNumberingAfterBreak="0">
    <w:nsid w:val="00000013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1023"/>
        </w:tabs>
        <w:ind w:left="1023" w:hanging="663"/>
      </w:pPr>
    </w:lvl>
  </w:abstractNum>
  <w:abstractNum w:abstractNumId="17" w15:restartNumberingAfterBreak="0">
    <w:nsid w:val="00000015"/>
    <w:multiLevelType w:val="multilevel"/>
    <w:tmpl w:val="00000015"/>
    <w:name w:val="WW8Num25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9"/>
      <w:numFmt w:val="decimal"/>
      <w:lvlText w:val="%1.%2"/>
      <w:lvlJc w:val="left"/>
      <w:pPr>
        <w:tabs>
          <w:tab w:val="num" w:pos="562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</w:pPr>
    </w:lvl>
    <w:lvl w:ilvl="3">
      <w:start w:val="1"/>
      <w:numFmt w:val="decimal"/>
      <w:lvlText w:val="%1.%2.%3.%4"/>
      <w:lvlJc w:val="left"/>
      <w:pPr>
        <w:tabs>
          <w:tab w:val="num" w:pos="1146"/>
        </w:tabs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</w:pPr>
    </w:lvl>
    <w:lvl w:ilvl="5">
      <w:start w:val="1"/>
      <w:numFmt w:val="decimal"/>
      <w:lvlText w:val="%1.%2.%3.%4.%5.%6"/>
      <w:lvlJc w:val="left"/>
      <w:pPr>
        <w:tabs>
          <w:tab w:val="num" w:pos="179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</w:pPr>
    </w:lvl>
  </w:abstractNum>
  <w:abstractNum w:abstractNumId="18" w15:restartNumberingAfterBreak="0">
    <w:nsid w:val="01A36B67"/>
    <w:multiLevelType w:val="hybridMultilevel"/>
    <w:tmpl w:val="DD409F9A"/>
    <w:lvl w:ilvl="0" w:tplc="B360ED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28D0CFE"/>
    <w:multiLevelType w:val="hybridMultilevel"/>
    <w:tmpl w:val="6E74E0BC"/>
    <w:lvl w:ilvl="0" w:tplc="4D424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3FA3B19"/>
    <w:multiLevelType w:val="multilevel"/>
    <w:tmpl w:val="1D3E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4BE1379"/>
    <w:multiLevelType w:val="hybridMultilevel"/>
    <w:tmpl w:val="7C707C44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E3069B"/>
    <w:multiLevelType w:val="hybridMultilevel"/>
    <w:tmpl w:val="50DEB1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52C5AA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8107ACB"/>
    <w:multiLevelType w:val="hybridMultilevel"/>
    <w:tmpl w:val="78DAB6E2"/>
    <w:lvl w:ilvl="0" w:tplc="B40A65AE">
      <w:start w:val="1"/>
      <w:numFmt w:val="decimal"/>
      <w:lvlText w:val="%1)"/>
      <w:lvlJc w:val="left"/>
      <w:pPr>
        <w:tabs>
          <w:tab w:val="num" w:pos="817"/>
        </w:tabs>
        <w:ind w:left="81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5" w15:restartNumberingAfterBreak="0">
    <w:nsid w:val="0B76559F"/>
    <w:multiLevelType w:val="hybridMultilevel"/>
    <w:tmpl w:val="F88E0DF2"/>
    <w:lvl w:ilvl="0" w:tplc="FE280A1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F6127FA"/>
    <w:multiLevelType w:val="hybridMultilevel"/>
    <w:tmpl w:val="9724DB02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1BD45FF"/>
    <w:multiLevelType w:val="singleLevel"/>
    <w:tmpl w:val="03ECF1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123651F5"/>
    <w:multiLevelType w:val="multilevel"/>
    <w:tmpl w:val="7A90884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13810302"/>
    <w:multiLevelType w:val="hybridMultilevel"/>
    <w:tmpl w:val="2B0012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B37D90"/>
    <w:multiLevelType w:val="hybridMultilevel"/>
    <w:tmpl w:val="BF442EC0"/>
    <w:lvl w:ilvl="0" w:tplc="04150011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5B5DEA"/>
    <w:multiLevelType w:val="hybridMultilevel"/>
    <w:tmpl w:val="D3A01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82FF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C831071"/>
    <w:multiLevelType w:val="multilevel"/>
    <w:tmpl w:val="0082CA0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F733535"/>
    <w:multiLevelType w:val="hybridMultilevel"/>
    <w:tmpl w:val="A404ACF2"/>
    <w:lvl w:ilvl="0" w:tplc="4CB89A6A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E4E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06B6097"/>
    <w:multiLevelType w:val="singleLevel"/>
    <w:tmpl w:val="C39CD6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5" w15:restartNumberingAfterBreak="0">
    <w:nsid w:val="21380F33"/>
    <w:multiLevelType w:val="hybridMultilevel"/>
    <w:tmpl w:val="6D3C3816"/>
    <w:lvl w:ilvl="0" w:tplc="2FDC6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3465E7C"/>
    <w:multiLevelType w:val="hybridMultilevel"/>
    <w:tmpl w:val="3086E7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87017A4"/>
    <w:multiLevelType w:val="hybridMultilevel"/>
    <w:tmpl w:val="39FA943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D32C82"/>
    <w:multiLevelType w:val="hybridMultilevel"/>
    <w:tmpl w:val="A998DBF6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AC6E6C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B714750"/>
    <w:multiLevelType w:val="hybridMultilevel"/>
    <w:tmpl w:val="19B69BBA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4A0BF0"/>
    <w:multiLevelType w:val="hybridMultilevel"/>
    <w:tmpl w:val="D38C27E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1C045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1E319E3"/>
    <w:multiLevelType w:val="hybridMultilevel"/>
    <w:tmpl w:val="8286ECA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E918C816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CE54D3"/>
    <w:multiLevelType w:val="hybridMultilevel"/>
    <w:tmpl w:val="68D42B58"/>
    <w:lvl w:ilvl="0" w:tplc="7616CD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342108A9"/>
    <w:multiLevelType w:val="multilevel"/>
    <w:tmpl w:val="FB324D5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44" w15:restartNumberingAfterBreak="0">
    <w:nsid w:val="34C53A00"/>
    <w:multiLevelType w:val="hybridMultilevel"/>
    <w:tmpl w:val="A1CEEBE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36A93CC5"/>
    <w:multiLevelType w:val="hybridMultilevel"/>
    <w:tmpl w:val="A7ACF576"/>
    <w:lvl w:ilvl="0" w:tplc="B96E689C">
      <w:start w:val="1"/>
      <w:numFmt w:val="decimal"/>
      <w:lvlText w:val="%1)"/>
      <w:lvlJc w:val="left"/>
      <w:pPr>
        <w:tabs>
          <w:tab w:val="num" w:pos="873"/>
        </w:tabs>
        <w:ind w:left="873" w:hanging="513"/>
      </w:pPr>
      <w:rPr>
        <w:rFonts w:hint="default"/>
      </w:rPr>
    </w:lvl>
    <w:lvl w:ilvl="1" w:tplc="7A78D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0E24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A2148EA"/>
    <w:multiLevelType w:val="hybridMultilevel"/>
    <w:tmpl w:val="C6F4F3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CFC519B"/>
    <w:multiLevelType w:val="hybridMultilevel"/>
    <w:tmpl w:val="01FED3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5F0FD2"/>
    <w:multiLevelType w:val="hybridMultilevel"/>
    <w:tmpl w:val="2C38C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1492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5340C70"/>
    <w:multiLevelType w:val="hybridMultilevel"/>
    <w:tmpl w:val="B7F25054"/>
    <w:lvl w:ilvl="0" w:tplc="6166E0DE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 w15:restartNumberingAfterBreak="0">
    <w:nsid w:val="45F46BB9"/>
    <w:multiLevelType w:val="hybridMultilevel"/>
    <w:tmpl w:val="D4B018AE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676542A"/>
    <w:multiLevelType w:val="hybridMultilevel"/>
    <w:tmpl w:val="350C8214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C7FEF28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F83FDA"/>
    <w:multiLevelType w:val="hybridMultilevel"/>
    <w:tmpl w:val="610447A8"/>
    <w:lvl w:ilvl="0" w:tplc="139EFA88">
      <w:start w:val="12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A7218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9906082"/>
    <w:multiLevelType w:val="hybridMultilevel"/>
    <w:tmpl w:val="711231C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152F77"/>
    <w:multiLevelType w:val="multilevel"/>
    <w:tmpl w:val="6E74E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F81A52"/>
    <w:multiLevelType w:val="hybridMultilevel"/>
    <w:tmpl w:val="97DC6424"/>
    <w:lvl w:ilvl="0" w:tplc="A6A0C0B6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CD63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E0130A2"/>
    <w:multiLevelType w:val="hybridMultilevel"/>
    <w:tmpl w:val="EF94C746"/>
    <w:lvl w:ilvl="0" w:tplc="660EB2FE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367DDB"/>
    <w:multiLevelType w:val="hybridMultilevel"/>
    <w:tmpl w:val="3914251A"/>
    <w:lvl w:ilvl="0" w:tplc="CA968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2B2406"/>
    <w:multiLevelType w:val="multilevel"/>
    <w:tmpl w:val="618838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51ED49C2"/>
    <w:multiLevelType w:val="multilevel"/>
    <w:tmpl w:val="149856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</w:abstractNum>
  <w:abstractNum w:abstractNumId="60" w15:restartNumberingAfterBreak="0">
    <w:nsid w:val="573B42A5"/>
    <w:multiLevelType w:val="hybridMultilevel"/>
    <w:tmpl w:val="6F9E9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A703826"/>
    <w:multiLevelType w:val="hybridMultilevel"/>
    <w:tmpl w:val="70CA5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C0422E"/>
    <w:multiLevelType w:val="hybridMultilevel"/>
    <w:tmpl w:val="3D3EFE9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F5654C"/>
    <w:multiLevelType w:val="hybridMultilevel"/>
    <w:tmpl w:val="A282F468"/>
    <w:lvl w:ilvl="0" w:tplc="B360E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7D1295"/>
    <w:multiLevelType w:val="hybridMultilevel"/>
    <w:tmpl w:val="7A348658"/>
    <w:lvl w:ilvl="0" w:tplc="E82462E0">
      <w:start w:val="1"/>
      <w:numFmt w:val="decimal"/>
      <w:lvlText w:val="8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0A824E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7241381"/>
    <w:multiLevelType w:val="hybridMultilevel"/>
    <w:tmpl w:val="2B5CBF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A307378"/>
    <w:multiLevelType w:val="hybridMultilevel"/>
    <w:tmpl w:val="7716FC56"/>
    <w:lvl w:ilvl="0" w:tplc="68E471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26A0B"/>
    <w:multiLevelType w:val="hybridMultilevel"/>
    <w:tmpl w:val="E30A7E08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F914F0B"/>
    <w:multiLevelType w:val="hybridMultilevel"/>
    <w:tmpl w:val="3FF64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956B7C"/>
    <w:multiLevelType w:val="multilevel"/>
    <w:tmpl w:val="B1441AF8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FF00"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FF00"/>
        <w:sz w:val="24"/>
      </w:rPr>
    </w:lvl>
  </w:abstractNum>
  <w:abstractNum w:abstractNumId="70" w15:restartNumberingAfterBreak="0">
    <w:nsid w:val="7095512D"/>
    <w:multiLevelType w:val="multilevel"/>
    <w:tmpl w:val="C9927808"/>
    <w:lvl w:ilvl="0">
      <w:start w:val="2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22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1" w15:restartNumberingAfterBreak="0">
    <w:nsid w:val="71256604"/>
    <w:multiLevelType w:val="hybridMultilevel"/>
    <w:tmpl w:val="6D826E44"/>
    <w:lvl w:ilvl="0" w:tplc="C232982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77A4896"/>
    <w:multiLevelType w:val="multilevel"/>
    <w:tmpl w:val="71647F4C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3" w15:restartNumberingAfterBreak="0">
    <w:nsid w:val="77E84F66"/>
    <w:multiLevelType w:val="hybridMultilevel"/>
    <w:tmpl w:val="BD2263E0"/>
    <w:lvl w:ilvl="0" w:tplc="141A8B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A8A638E"/>
    <w:multiLevelType w:val="hybridMultilevel"/>
    <w:tmpl w:val="0D640D98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716B0C"/>
    <w:multiLevelType w:val="hybridMultilevel"/>
    <w:tmpl w:val="DA022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CBC1328"/>
    <w:multiLevelType w:val="singleLevel"/>
    <w:tmpl w:val="9B1E6E7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</w:abstractNum>
  <w:abstractNum w:abstractNumId="77" w15:restartNumberingAfterBreak="0">
    <w:nsid w:val="7E1B1F31"/>
    <w:multiLevelType w:val="singleLevel"/>
    <w:tmpl w:val="C0C258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8" w15:restartNumberingAfterBreak="0">
    <w:nsid w:val="7E960C80"/>
    <w:multiLevelType w:val="multilevel"/>
    <w:tmpl w:val="8C9CA20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975334063">
    <w:abstractNumId w:val="23"/>
  </w:num>
  <w:num w:numId="2" w16cid:durableId="13193166">
    <w:abstractNumId w:val="0"/>
  </w:num>
  <w:num w:numId="3" w16cid:durableId="1616984162">
    <w:abstractNumId w:val="70"/>
  </w:num>
  <w:num w:numId="4" w16cid:durableId="1462074144">
    <w:abstractNumId w:val="78"/>
  </w:num>
  <w:num w:numId="5" w16cid:durableId="1229071347">
    <w:abstractNumId w:val="72"/>
  </w:num>
  <w:num w:numId="6" w16cid:durableId="1275140552">
    <w:abstractNumId w:val="69"/>
  </w:num>
  <w:num w:numId="7" w16cid:durableId="1070737375">
    <w:abstractNumId w:val="10"/>
  </w:num>
  <w:num w:numId="8" w16cid:durableId="1173913210">
    <w:abstractNumId w:val="17"/>
  </w:num>
  <w:num w:numId="9" w16cid:durableId="1914388085">
    <w:abstractNumId w:val="2"/>
  </w:num>
  <w:num w:numId="10" w16cid:durableId="1278637421">
    <w:abstractNumId w:val="27"/>
  </w:num>
  <w:num w:numId="11" w16cid:durableId="942417765">
    <w:abstractNumId w:val="71"/>
  </w:num>
  <w:num w:numId="12" w16cid:durableId="232588349">
    <w:abstractNumId w:val="34"/>
  </w:num>
  <w:num w:numId="13" w16cid:durableId="1212351542">
    <w:abstractNumId w:val="55"/>
  </w:num>
  <w:num w:numId="14" w16cid:durableId="894973340">
    <w:abstractNumId w:val="65"/>
  </w:num>
  <w:num w:numId="15" w16cid:durableId="1374117641">
    <w:abstractNumId w:val="31"/>
  </w:num>
  <w:num w:numId="16" w16cid:durableId="384523988">
    <w:abstractNumId w:val="45"/>
  </w:num>
  <w:num w:numId="17" w16cid:durableId="914898775">
    <w:abstractNumId w:val="77"/>
  </w:num>
  <w:num w:numId="18" w16cid:durableId="871453605">
    <w:abstractNumId w:val="60"/>
  </w:num>
  <w:num w:numId="19" w16cid:durableId="883365938">
    <w:abstractNumId w:val="48"/>
  </w:num>
  <w:num w:numId="20" w16cid:durableId="1584220395">
    <w:abstractNumId w:val="46"/>
  </w:num>
  <w:num w:numId="21" w16cid:durableId="491995793">
    <w:abstractNumId w:val="76"/>
  </w:num>
  <w:num w:numId="22" w16cid:durableId="80638750">
    <w:abstractNumId w:val="24"/>
  </w:num>
  <w:num w:numId="23" w16cid:durableId="76365758">
    <w:abstractNumId w:val="61"/>
  </w:num>
  <w:num w:numId="24" w16cid:durableId="700470480">
    <w:abstractNumId w:val="75"/>
  </w:num>
  <w:num w:numId="25" w16cid:durableId="2040232512">
    <w:abstractNumId w:val="12"/>
  </w:num>
  <w:num w:numId="26" w16cid:durableId="786193405">
    <w:abstractNumId w:val="64"/>
  </w:num>
  <w:num w:numId="27" w16cid:durableId="1003243838">
    <w:abstractNumId w:val="62"/>
  </w:num>
  <w:num w:numId="28" w16cid:durableId="290090655">
    <w:abstractNumId w:val="32"/>
  </w:num>
  <w:num w:numId="29" w16cid:durableId="472137809">
    <w:abstractNumId w:val="68"/>
  </w:num>
  <w:num w:numId="30" w16cid:durableId="831914982">
    <w:abstractNumId w:val="57"/>
  </w:num>
  <w:num w:numId="31" w16cid:durableId="900365808">
    <w:abstractNumId w:val="59"/>
  </w:num>
  <w:num w:numId="32" w16cid:durableId="907807349">
    <w:abstractNumId w:val="33"/>
  </w:num>
  <w:num w:numId="33" w16cid:durableId="1397126809">
    <w:abstractNumId w:val="58"/>
  </w:num>
  <w:num w:numId="34" w16cid:durableId="579943939">
    <w:abstractNumId w:val="53"/>
  </w:num>
  <w:num w:numId="35" w16cid:durableId="916403936">
    <w:abstractNumId w:val="36"/>
  </w:num>
  <w:num w:numId="36" w16cid:durableId="1882354987">
    <w:abstractNumId w:val="49"/>
  </w:num>
  <w:num w:numId="37" w16cid:durableId="1105612991">
    <w:abstractNumId w:val="44"/>
  </w:num>
  <w:num w:numId="38" w16cid:durableId="108352556">
    <w:abstractNumId w:val="38"/>
  </w:num>
  <w:num w:numId="39" w16cid:durableId="1375081669">
    <w:abstractNumId w:val="50"/>
  </w:num>
  <w:num w:numId="40" w16cid:durableId="230309154">
    <w:abstractNumId w:val="52"/>
  </w:num>
  <w:num w:numId="41" w16cid:durableId="326330251">
    <w:abstractNumId w:val="29"/>
  </w:num>
  <w:num w:numId="42" w16cid:durableId="262960111">
    <w:abstractNumId w:val="67"/>
  </w:num>
  <w:num w:numId="43" w16cid:durableId="2004697207">
    <w:abstractNumId w:val="28"/>
  </w:num>
  <w:num w:numId="44" w16cid:durableId="1624269112">
    <w:abstractNumId w:val="43"/>
  </w:num>
  <w:num w:numId="45" w16cid:durableId="2113819831">
    <w:abstractNumId w:val="42"/>
  </w:num>
  <w:num w:numId="46" w16cid:durableId="1047101287">
    <w:abstractNumId w:val="19"/>
  </w:num>
  <w:num w:numId="47" w16cid:durableId="2040082025">
    <w:abstractNumId w:val="54"/>
  </w:num>
  <w:num w:numId="48" w16cid:durableId="1023095458">
    <w:abstractNumId w:val="37"/>
  </w:num>
  <w:num w:numId="49" w16cid:durableId="955596959">
    <w:abstractNumId w:val="20"/>
  </w:num>
  <w:num w:numId="50" w16cid:durableId="1729763035">
    <w:abstractNumId w:val="26"/>
  </w:num>
  <w:num w:numId="51" w16cid:durableId="1994214552">
    <w:abstractNumId w:val="22"/>
  </w:num>
  <w:num w:numId="52" w16cid:durableId="466124081">
    <w:abstractNumId w:val="30"/>
  </w:num>
  <w:num w:numId="53" w16cid:durableId="54207749">
    <w:abstractNumId w:val="73"/>
  </w:num>
  <w:num w:numId="54" w16cid:durableId="1829784784">
    <w:abstractNumId w:val="16"/>
    <w:lvlOverride w:ilvl="0">
      <w:startOverride w:val="1"/>
    </w:lvlOverride>
  </w:num>
  <w:num w:numId="55" w16cid:durableId="328944340">
    <w:abstractNumId w:val="7"/>
    <w:lvlOverride w:ilvl="0">
      <w:startOverride w:val="1"/>
    </w:lvlOverride>
  </w:num>
  <w:num w:numId="56" w16cid:durableId="2092043716">
    <w:abstractNumId w:val="5"/>
    <w:lvlOverride w:ilvl="0">
      <w:startOverride w:val="1"/>
    </w:lvlOverride>
  </w:num>
  <w:num w:numId="57" w16cid:durableId="1044797204">
    <w:abstractNumId w:val="56"/>
  </w:num>
  <w:num w:numId="58" w16cid:durableId="1881431053">
    <w:abstractNumId w:val="63"/>
  </w:num>
  <w:num w:numId="59" w16cid:durableId="618412170">
    <w:abstractNumId w:val="40"/>
  </w:num>
  <w:num w:numId="60" w16cid:durableId="1260799811">
    <w:abstractNumId w:val="18"/>
  </w:num>
  <w:num w:numId="61" w16cid:durableId="589121557">
    <w:abstractNumId w:val="74"/>
  </w:num>
  <w:num w:numId="62" w16cid:durableId="82801186">
    <w:abstractNumId w:val="39"/>
  </w:num>
  <w:num w:numId="63" w16cid:durableId="1083600041">
    <w:abstractNumId w:val="25"/>
  </w:num>
  <w:num w:numId="64" w16cid:durableId="1698771211">
    <w:abstractNumId w:val="47"/>
  </w:num>
  <w:num w:numId="65" w16cid:durableId="948199215">
    <w:abstractNumId w:val="21"/>
  </w:num>
  <w:num w:numId="66" w16cid:durableId="1712460619">
    <w:abstractNumId w:val="41"/>
  </w:num>
  <w:num w:numId="67" w16cid:durableId="1385451097">
    <w:abstractNumId w:val="51"/>
  </w:num>
  <w:num w:numId="68" w16cid:durableId="633873087">
    <w:abstractNumId w:val="66"/>
  </w:num>
  <w:num w:numId="69" w16cid:durableId="187257454">
    <w:abstractNumId w:val="3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23"/>
    <w:rsid w:val="00032867"/>
    <w:rsid w:val="00056361"/>
    <w:rsid w:val="0006481B"/>
    <w:rsid w:val="000A0FDF"/>
    <w:rsid w:val="000A4D7F"/>
    <w:rsid w:val="000B6441"/>
    <w:rsid w:val="000B753B"/>
    <w:rsid w:val="000C5311"/>
    <w:rsid w:val="000C736B"/>
    <w:rsid w:val="000F3276"/>
    <w:rsid w:val="00105752"/>
    <w:rsid w:val="001078FE"/>
    <w:rsid w:val="00130D1E"/>
    <w:rsid w:val="00141AF3"/>
    <w:rsid w:val="00150D16"/>
    <w:rsid w:val="001602B0"/>
    <w:rsid w:val="00172823"/>
    <w:rsid w:val="001741AF"/>
    <w:rsid w:val="0018407D"/>
    <w:rsid w:val="0018573F"/>
    <w:rsid w:val="00196165"/>
    <w:rsid w:val="001B17B7"/>
    <w:rsid w:val="001C1B4D"/>
    <w:rsid w:val="001D0F35"/>
    <w:rsid w:val="001E1392"/>
    <w:rsid w:val="001F6EE7"/>
    <w:rsid w:val="00201283"/>
    <w:rsid w:val="00205141"/>
    <w:rsid w:val="002124A9"/>
    <w:rsid w:val="002228F7"/>
    <w:rsid w:val="00247D68"/>
    <w:rsid w:val="00250561"/>
    <w:rsid w:val="002571ED"/>
    <w:rsid w:val="002739AB"/>
    <w:rsid w:val="0028048F"/>
    <w:rsid w:val="002852FD"/>
    <w:rsid w:val="00290C50"/>
    <w:rsid w:val="002951DC"/>
    <w:rsid w:val="002A3185"/>
    <w:rsid w:val="002B4412"/>
    <w:rsid w:val="002B48F4"/>
    <w:rsid w:val="002E2EF0"/>
    <w:rsid w:val="002F2585"/>
    <w:rsid w:val="003152CB"/>
    <w:rsid w:val="00315D7F"/>
    <w:rsid w:val="00331666"/>
    <w:rsid w:val="003732D8"/>
    <w:rsid w:val="0039683A"/>
    <w:rsid w:val="003A1803"/>
    <w:rsid w:val="003B7ADD"/>
    <w:rsid w:val="003D10BF"/>
    <w:rsid w:val="003D3E64"/>
    <w:rsid w:val="003E58BF"/>
    <w:rsid w:val="003E7395"/>
    <w:rsid w:val="004006BB"/>
    <w:rsid w:val="00400A00"/>
    <w:rsid w:val="00403C9F"/>
    <w:rsid w:val="00413B42"/>
    <w:rsid w:val="0044484E"/>
    <w:rsid w:val="00454381"/>
    <w:rsid w:val="004715A2"/>
    <w:rsid w:val="0049245E"/>
    <w:rsid w:val="004A180A"/>
    <w:rsid w:val="004A5346"/>
    <w:rsid w:val="004D20AB"/>
    <w:rsid w:val="004D2B3A"/>
    <w:rsid w:val="00500CE0"/>
    <w:rsid w:val="0050100B"/>
    <w:rsid w:val="00501347"/>
    <w:rsid w:val="00504937"/>
    <w:rsid w:val="00504B29"/>
    <w:rsid w:val="00507806"/>
    <w:rsid w:val="00511E32"/>
    <w:rsid w:val="00514E95"/>
    <w:rsid w:val="00515396"/>
    <w:rsid w:val="005270D6"/>
    <w:rsid w:val="00534216"/>
    <w:rsid w:val="00536934"/>
    <w:rsid w:val="00537789"/>
    <w:rsid w:val="0054668A"/>
    <w:rsid w:val="00556E34"/>
    <w:rsid w:val="0056113C"/>
    <w:rsid w:val="005616ED"/>
    <w:rsid w:val="00571122"/>
    <w:rsid w:val="00572A2A"/>
    <w:rsid w:val="00593F62"/>
    <w:rsid w:val="005965AE"/>
    <w:rsid w:val="005A7177"/>
    <w:rsid w:val="005B3391"/>
    <w:rsid w:val="005B51B9"/>
    <w:rsid w:val="005B6753"/>
    <w:rsid w:val="005E2235"/>
    <w:rsid w:val="005F51CA"/>
    <w:rsid w:val="00600DE6"/>
    <w:rsid w:val="00601BC1"/>
    <w:rsid w:val="00606C24"/>
    <w:rsid w:val="00620500"/>
    <w:rsid w:val="00640150"/>
    <w:rsid w:val="0064098C"/>
    <w:rsid w:val="006645FA"/>
    <w:rsid w:val="006812DB"/>
    <w:rsid w:val="00686048"/>
    <w:rsid w:val="00695EBE"/>
    <w:rsid w:val="006B6C1D"/>
    <w:rsid w:val="006C448B"/>
    <w:rsid w:val="006D42E7"/>
    <w:rsid w:val="006F5A23"/>
    <w:rsid w:val="00713E52"/>
    <w:rsid w:val="00744C1C"/>
    <w:rsid w:val="00756DC5"/>
    <w:rsid w:val="00771520"/>
    <w:rsid w:val="007728F4"/>
    <w:rsid w:val="00776FE7"/>
    <w:rsid w:val="007A3756"/>
    <w:rsid w:val="007B10E8"/>
    <w:rsid w:val="007C0691"/>
    <w:rsid w:val="007D70F4"/>
    <w:rsid w:val="00810D61"/>
    <w:rsid w:val="00811307"/>
    <w:rsid w:val="008141D5"/>
    <w:rsid w:val="00823C65"/>
    <w:rsid w:val="00824549"/>
    <w:rsid w:val="00825E57"/>
    <w:rsid w:val="0083372D"/>
    <w:rsid w:val="0083611D"/>
    <w:rsid w:val="00863A03"/>
    <w:rsid w:val="008741D0"/>
    <w:rsid w:val="008831C8"/>
    <w:rsid w:val="008933EF"/>
    <w:rsid w:val="008C78E4"/>
    <w:rsid w:val="008D4D5C"/>
    <w:rsid w:val="008E1F9B"/>
    <w:rsid w:val="008E3024"/>
    <w:rsid w:val="008E3C9B"/>
    <w:rsid w:val="00914538"/>
    <w:rsid w:val="00930EF5"/>
    <w:rsid w:val="00937D44"/>
    <w:rsid w:val="0097590F"/>
    <w:rsid w:val="009A372D"/>
    <w:rsid w:val="009B6CA4"/>
    <w:rsid w:val="009C78EE"/>
    <w:rsid w:val="009F4618"/>
    <w:rsid w:val="009F5F4E"/>
    <w:rsid w:val="00A31B09"/>
    <w:rsid w:val="00A329E1"/>
    <w:rsid w:val="00A466BC"/>
    <w:rsid w:val="00A85B60"/>
    <w:rsid w:val="00A96BAF"/>
    <w:rsid w:val="00AB34EF"/>
    <w:rsid w:val="00AB43AD"/>
    <w:rsid w:val="00AD0022"/>
    <w:rsid w:val="00AD06DC"/>
    <w:rsid w:val="00AD6F82"/>
    <w:rsid w:val="00AE04C1"/>
    <w:rsid w:val="00B05F87"/>
    <w:rsid w:val="00B061E9"/>
    <w:rsid w:val="00B15CBE"/>
    <w:rsid w:val="00B16F3E"/>
    <w:rsid w:val="00B178B9"/>
    <w:rsid w:val="00B235CE"/>
    <w:rsid w:val="00B52405"/>
    <w:rsid w:val="00B5269E"/>
    <w:rsid w:val="00B645A4"/>
    <w:rsid w:val="00B744C2"/>
    <w:rsid w:val="00B85DF1"/>
    <w:rsid w:val="00B95999"/>
    <w:rsid w:val="00B96575"/>
    <w:rsid w:val="00BA4697"/>
    <w:rsid w:val="00C37CC6"/>
    <w:rsid w:val="00C43FB3"/>
    <w:rsid w:val="00C73E97"/>
    <w:rsid w:val="00C7552D"/>
    <w:rsid w:val="00C81A24"/>
    <w:rsid w:val="00C9202A"/>
    <w:rsid w:val="00C9655B"/>
    <w:rsid w:val="00CD2E5D"/>
    <w:rsid w:val="00CE1CA2"/>
    <w:rsid w:val="00CF1849"/>
    <w:rsid w:val="00CF2A19"/>
    <w:rsid w:val="00CF2EE3"/>
    <w:rsid w:val="00D038BD"/>
    <w:rsid w:val="00D13E2A"/>
    <w:rsid w:val="00D1760A"/>
    <w:rsid w:val="00D25925"/>
    <w:rsid w:val="00D52C77"/>
    <w:rsid w:val="00D52E92"/>
    <w:rsid w:val="00D5427A"/>
    <w:rsid w:val="00D60CE3"/>
    <w:rsid w:val="00D63385"/>
    <w:rsid w:val="00D7244D"/>
    <w:rsid w:val="00D84D30"/>
    <w:rsid w:val="00D952E7"/>
    <w:rsid w:val="00D9599B"/>
    <w:rsid w:val="00DA1905"/>
    <w:rsid w:val="00DA550F"/>
    <w:rsid w:val="00DC0327"/>
    <w:rsid w:val="00DC4EF5"/>
    <w:rsid w:val="00DD32EC"/>
    <w:rsid w:val="00DE74BC"/>
    <w:rsid w:val="00DF18FB"/>
    <w:rsid w:val="00E20DED"/>
    <w:rsid w:val="00E217F0"/>
    <w:rsid w:val="00E4563E"/>
    <w:rsid w:val="00E51CAC"/>
    <w:rsid w:val="00E77202"/>
    <w:rsid w:val="00E778E1"/>
    <w:rsid w:val="00E83BCF"/>
    <w:rsid w:val="00E84239"/>
    <w:rsid w:val="00E962BC"/>
    <w:rsid w:val="00E972CC"/>
    <w:rsid w:val="00EA11F9"/>
    <w:rsid w:val="00EA347C"/>
    <w:rsid w:val="00EB5CE4"/>
    <w:rsid w:val="00EC6F28"/>
    <w:rsid w:val="00ED38D1"/>
    <w:rsid w:val="00EE471A"/>
    <w:rsid w:val="00EE7C2A"/>
    <w:rsid w:val="00F146E1"/>
    <w:rsid w:val="00F22D11"/>
    <w:rsid w:val="00F43D6B"/>
    <w:rsid w:val="00F5184B"/>
    <w:rsid w:val="00F55D5C"/>
    <w:rsid w:val="00F56799"/>
    <w:rsid w:val="00F71002"/>
    <w:rsid w:val="00F7104C"/>
    <w:rsid w:val="00F71DE0"/>
    <w:rsid w:val="00F731DC"/>
    <w:rsid w:val="00F93484"/>
    <w:rsid w:val="00FA486F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DF122"/>
  <w15:chartTrackingRefBased/>
  <w15:docId w15:val="{F01DBC3D-E35F-4B83-8DDA-BD1769EB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A23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4"/>
    </w:rPr>
  </w:style>
  <w:style w:type="paragraph" w:styleId="Nagwek2">
    <w:name w:val="heading 2"/>
    <w:basedOn w:val="Normalny"/>
    <w:next w:val="Normalny"/>
    <w:qFormat/>
    <w:rsid w:val="00E83B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F5A23"/>
    <w:pPr>
      <w:keepNext/>
      <w:tabs>
        <w:tab w:val="num" w:pos="1572"/>
      </w:tabs>
      <w:ind w:left="1572" w:hanging="720"/>
      <w:jc w:val="center"/>
      <w:outlineLvl w:val="2"/>
    </w:pPr>
    <w:rPr>
      <w:sz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F5A2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F5A23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6F5A23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6F5A2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link w:val="Nagwek8"/>
    <w:rsid w:val="006F5A2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6F5A23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link w:val="Tytu"/>
    <w:rsid w:val="006F5A23"/>
    <w:rPr>
      <w:rFonts w:ascii="Albany" w:eastAsia="HG Mincho Light J" w:hAnsi="Albany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6F5A23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link w:val="Tekstpodstawowy"/>
    <w:rsid w:val="006F5A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dugiegocytatu">
    <w:name w:val="Tekst d?ugiego cytatu"/>
    <w:basedOn w:val="Normalny"/>
    <w:rsid w:val="006F5A23"/>
    <w:pPr>
      <w:ind w:left="360" w:right="-18" w:firstLine="1"/>
      <w:jc w:val="both"/>
    </w:pPr>
    <w:rPr>
      <w:rFonts w:ascii="Arial" w:hAnsi="Arial"/>
      <w:sz w:val="22"/>
    </w:rPr>
  </w:style>
  <w:style w:type="paragraph" w:customStyle="1" w:styleId="Tekstpodstawowywcity3">
    <w:name w:val="Tekst podstawowy wci?ty 3"/>
    <w:basedOn w:val="Normalny"/>
    <w:rsid w:val="006F5A23"/>
    <w:pPr>
      <w:ind w:left="720" w:firstLine="1"/>
      <w:jc w:val="both"/>
    </w:pPr>
  </w:style>
  <w:style w:type="paragraph" w:customStyle="1" w:styleId="Tekstpodstawowywcity2">
    <w:name w:val="Tekst podstawowy wci?ty 2"/>
    <w:basedOn w:val="Normalny"/>
    <w:rsid w:val="006F5A23"/>
    <w:pPr>
      <w:ind w:firstLine="426"/>
    </w:pPr>
  </w:style>
  <w:style w:type="paragraph" w:customStyle="1" w:styleId="Nagwek40">
    <w:name w:val="Nag?—wek 4"/>
    <w:basedOn w:val="Normalny"/>
    <w:next w:val="Normalny"/>
    <w:rsid w:val="006F5A23"/>
    <w:pPr>
      <w:keepNext/>
      <w:jc w:val="center"/>
    </w:pPr>
    <w:rPr>
      <w:b/>
      <w:sz w:val="28"/>
    </w:rPr>
  </w:style>
  <w:style w:type="paragraph" w:customStyle="1" w:styleId="WW-Tekstpodstawowy3">
    <w:name w:val="WW-Tekst podstawowy 3"/>
    <w:basedOn w:val="Normalny"/>
    <w:rsid w:val="006F5A23"/>
    <w:pPr>
      <w:jc w:val="both"/>
    </w:pPr>
  </w:style>
  <w:style w:type="paragraph" w:customStyle="1" w:styleId="Tekstpodstawowywcity">
    <w:name w:val="Tekst podstawowy wci?ty"/>
    <w:basedOn w:val="Normalny"/>
    <w:rsid w:val="006F5A23"/>
    <w:pPr>
      <w:ind w:firstLine="567"/>
    </w:pPr>
    <w:rPr>
      <w:b/>
    </w:rPr>
  </w:style>
  <w:style w:type="paragraph" w:customStyle="1" w:styleId="WW-Tekstpodstawowywcity3">
    <w:name w:val="WW-Tekst podstawowy wcięty 3"/>
    <w:basedOn w:val="Normalny"/>
    <w:rsid w:val="006F5A23"/>
    <w:pPr>
      <w:ind w:left="851" w:hanging="709"/>
      <w:jc w:val="both"/>
    </w:pPr>
  </w:style>
  <w:style w:type="paragraph" w:styleId="Tekstblokowy">
    <w:name w:val="Block Text"/>
    <w:basedOn w:val="Normalny"/>
    <w:rsid w:val="006F5A23"/>
    <w:pPr>
      <w:ind w:left="900" w:right="-18" w:hanging="540"/>
      <w:jc w:val="both"/>
    </w:pPr>
  </w:style>
  <w:style w:type="paragraph" w:customStyle="1" w:styleId="pkt">
    <w:name w:val="pkt"/>
    <w:basedOn w:val="Normalny"/>
    <w:rsid w:val="006F5A23"/>
    <w:pPr>
      <w:suppressAutoHyphens w:val="0"/>
      <w:overflowPunct/>
      <w:autoSpaceDE/>
      <w:spacing w:before="60" w:after="60"/>
      <w:ind w:left="851" w:hanging="295"/>
      <w:jc w:val="both"/>
      <w:textAlignment w:val="auto"/>
    </w:pPr>
  </w:style>
  <w:style w:type="paragraph" w:customStyle="1" w:styleId="Tekstpodstawowy31">
    <w:name w:val="Tekst podstawowy 31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styleId="Tekstpodstawowy3">
    <w:name w:val="Body Text 3"/>
    <w:basedOn w:val="Normalny"/>
    <w:link w:val="Tekstpodstawowy3Znak"/>
    <w:rsid w:val="006F5A2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F5A23"/>
    <w:pPr>
      <w:widowControl w:val="0"/>
      <w:overflowPunct/>
      <w:autoSpaceDE/>
      <w:textAlignment w:val="auto"/>
    </w:pPr>
    <w:rPr>
      <w:sz w:val="28"/>
    </w:rPr>
  </w:style>
  <w:style w:type="paragraph" w:styleId="Tekstpodstawowy2">
    <w:name w:val="Body Text 2"/>
    <w:basedOn w:val="Normalny"/>
    <w:link w:val="Tekstpodstawowy2Znak"/>
    <w:rsid w:val="006F5A2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6F5A23"/>
    <w:rPr>
      <w:rFonts w:ascii="Times New Roman" w:eastAsia="Times New Roman" w:hAnsi="Times New Roman"/>
      <w:sz w:val="24"/>
    </w:rPr>
  </w:style>
  <w:style w:type="paragraph" w:styleId="Tekstpodstawowywcity20">
    <w:name w:val="Body Text Indent 2"/>
    <w:basedOn w:val="Normalny"/>
    <w:link w:val="Tekstpodstawowywcity2Znak"/>
    <w:rsid w:val="006F5A23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0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6F5A23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Standard">
    <w:name w:val="Standard"/>
    <w:rsid w:val="006F5A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Standard"/>
    <w:rsid w:val="006F5A23"/>
    <w:pPr>
      <w:spacing w:before="120"/>
      <w:jc w:val="both"/>
    </w:pPr>
  </w:style>
  <w:style w:type="paragraph" w:customStyle="1" w:styleId="Obszartekstu">
    <w:name w:val="Obszar tekstu"/>
    <w:basedOn w:val="Standard"/>
    <w:rsid w:val="006F5A23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6F5A23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paragraph" w:styleId="Tekstpodstawowywcity30">
    <w:name w:val="Body Text Indent 3"/>
    <w:basedOn w:val="Normalny"/>
    <w:link w:val="Tekstpodstawowywcity3Znak"/>
    <w:rsid w:val="006F5A23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0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6F5A23"/>
    <w:rPr>
      <w:color w:val="0000FF"/>
      <w:u w:val="single"/>
    </w:rPr>
  </w:style>
  <w:style w:type="paragraph" w:styleId="Stopka">
    <w:name w:val="footer"/>
    <w:basedOn w:val="Normalny"/>
    <w:link w:val="StopkaZnak"/>
    <w:rsid w:val="006F5A2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6F5A23"/>
  </w:style>
  <w:style w:type="paragraph" w:customStyle="1" w:styleId="Nagwek20">
    <w:name w:val="Nag?—wek 2"/>
    <w:basedOn w:val="Normalny"/>
    <w:next w:val="Normalny"/>
    <w:rsid w:val="006F5A23"/>
    <w:pPr>
      <w:keepNext/>
      <w:suppressAutoHyphens w:val="0"/>
      <w:overflowPunct/>
      <w:autoSpaceDE/>
      <w:spacing w:line="360" w:lineRule="auto"/>
      <w:ind w:left="340"/>
      <w:textAlignment w:val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6F5A23"/>
    <w:pPr>
      <w:suppressAutoHyphens w:val="0"/>
      <w:overflowPunct/>
      <w:autoSpaceDE/>
      <w:ind w:left="284" w:hanging="284"/>
      <w:jc w:val="both"/>
      <w:textAlignment w:val="auto"/>
    </w:pPr>
    <w:rPr>
      <w:lang w:eastAsia="ar-SA"/>
    </w:rPr>
  </w:style>
  <w:style w:type="paragraph" w:styleId="NormalnyWeb">
    <w:name w:val="Normal (Web)"/>
    <w:basedOn w:val="Normalny"/>
    <w:rsid w:val="006F5A23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paragraph" w:customStyle="1" w:styleId="Tekstpodstawowy32">
    <w:name w:val="Tekst podstawowy 32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customStyle="1" w:styleId="ProPublico">
    <w:name w:val="ProPublico"/>
    <w:rsid w:val="006F5A23"/>
    <w:pPr>
      <w:spacing w:line="360" w:lineRule="auto"/>
    </w:pPr>
    <w:rPr>
      <w:rFonts w:ascii="Arial" w:eastAsia="Times New Roman" w:hAnsi="Arial"/>
      <w:noProof/>
      <w:sz w:val="22"/>
    </w:rPr>
  </w:style>
  <w:style w:type="paragraph" w:styleId="Lista3">
    <w:name w:val="List 3"/>
    <w:basedOn w:val="Normalny"/>
    <w:uiPriority w:val="99"/>
    <w:semiHidden/>
    <w:unhideWhenUsed/>
    <w:rsid w:val="00D63385"/>
    <w:pPr>
      <w:ind w:left="849" w:hanging="283"/>
      <w:contextualSpacing/>
    </w:pPr>
  </w:style>
  <w:style w:type="paragraph" w:customStyle="1" w:styleId="Tekstpodstawowy22">
    <w:name w:val="Tekst podstawowy 22"/>
    <w:basedOn w:val="Normalny"/>
    <w:rsid w:val="00D63385"/>
    <w:pPr>
      <w:widowControl w:val="0"/>
      <w:overflowPunct/>
      <w:autoSpaceDE/>
      <w:textAlignment w:val="auto"/>
    </w:pPr>
    <w:rPr>
      <w:sz w:val="28"/>
      <w:lang w:eastAsia="ar-SA"/>
    </w:rPr>
  </w:style>
  <w:style w:type="paragraph" w:styleId="Nagwek">
    <w:name w:val="header"/>
    <w:basedOn w:val="Normalny"/>
    <w:link w:val="NagwekZnak"/>
    <w:uiPriority w:val="99"/>
    <w:rsid w:val="00810D61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810D61"/>
    <w:pPr>
      <w:ind w:left="720"/>
      <w:contextualSpacing/>
    </w:pPr>
  </w:style>
  <w:style w:type="character" w:customStyle="1" w:styleId="ZnakZnak5">
    <w:name w:val="Znak Znak5"/>
    <w:locked/>
    <w:rsid w:val="00315D7F"/>
    <w:rPr>
      <w:rFonts w:ascii="Albany" w:eastAsia="HG Mincho Light J" w:hAnsi="Albany"/>
      <w:sz w:val="2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44D"/>
    <w:rPr>
      <w:sz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7244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7244D"/>
    <w:rPr>
      <w:vertAlign w:val="superscript"/>
    </w:rPr>
  </w:style>
  <w:style w:type="paragraph" w:customStyle="1" w:styleId="Default">
    <w:name w:val="Default"/>
    <w:rsid w:val="00E456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F51CA"/>
    <w:pPr>
      <w:widowControl w:val="0"/>
      <w:suppressAutoHyphens w:val="0"/>
      <w:overflowPunct/>
      <w:textAlignment w:val="auto"/>
    </w:pPr>
    <w:rPr>
      <w:rFonts w:ascii="Courier New" w:hAnsi="Courier New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72823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B061E9"/>
    <w:rPr>
      <w:rFonts w:ascii="Times New Roman" w:eastAsia="Times New Roman" w:hAnsi="Times New Roman"/>
      <w:sz w:val="24"/>
    </w:rPr>
  </w:style>
  <w:style w:type="paragraph" w:customStyle="1" w:styleId="TableContents">
    <w:name w:val="Table Contents"/>
    <w:basedOn w:val="Standard"/>
    <w:rsid w:val="00B061E9"/>
    <w:pPr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EC6F28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238</Words>
  <Characters>1598</Characters>
  <Application>Microsoft Office Word</Application>
  <DocSecurity>0</DocSecurity>
  <Lines>59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Hewlett-Packard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Justyna</dc:creator>
  <cp:keywords/>
  <cp:lastModifiedBy>Anna Pietruszka</cp:lastModifiedBy>
  <cp:revision>14</cp:revision>
  <cp:lastPrinted>2019-07-24T10:22:00Z</cp:lastPrinted>
  <dcterms:created xsi:type="dcterms:W3CDTF">2026-01-18T15:39:00Z</dcterms:created>
  <dcterms:modified xsi:type="dcterms:W3CDTF">2026-04-14T11:33:00Z</dcterms:modified>
</cp:coreProperties>
</file>